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7"/>
        <w:gridCol w:w="7665"/>
      </w:tblGrid>
      <w:tr w:rsidR="00E36F84" w14:paraId="6107EB77" w14:textId="77777777" w:rsidTr="005232DD">
        <w:trPr>
          <w:trHeight w:val="1492"/>
          <w:jc w:val="center"/>
        </w:trPr>
        <w:tc>
          <w:tcPr>
            <w:tcW w:w="1445" w:type="dxa"/>
            <w:vAlign w:val="center"/>
          </w:tcPr>
          <w:p w14:paraId="5696E4E0" w14:textId="0684D953" w:rsidR="00E36F84" w:rsidRDefault="00E36F84" w:rsidP="00E36F84">
            <w:pPr>
              <w:tabs>
                <w:tab w:val="left" w:pos="2410"/>
              </w:tabs>
              <w:rPr>
                <w:b/>
              </w:rPr>
            </w:pPr>
            <w:r>
              <w:rPr>
                <w:noProof/>
                <w:lang w:eastAsia="hu-HU"/>
              </w:rPr>
              <w:drawing>
                <wp:anchor distT="0" distB="0" distL="114935" distR="114935" simplePos="0" relativeHeight="251659264" behindDoc="1" locked="0" layoutInCell="1" allowOverlap="1" wp14:anchorId="3191F243" wp14:editId="013F412A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-1270</wp:posOffset>
                  </wp:positionV>
                  <wp:extent cx="761365" cy="837565"/>
                  <wp:effectExtent l="0" t="0" r="635" b="635"/>
                  <wp:wrapNone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365" cy="837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824" w:type="dxa"/>
            <w:tcBorders>
              <w:top w:val="nil"/>
              <w:bottom w:val="single" w:sz="4" w:space="0" w:color="auto"/>
            </w:tcBorders>
            <w:vAlign w:val="center"/>
          </w:tcPr>
          <w:p w14:paraId="4009057E" w14:textId="4047618F" w:rsidR="00E36F84" w:rsidRDefault="00E36F84" w:rsidP="00E36F84">
            <w:pPr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 xml:space="preserve">Cegléd Város </w:t>
            </w:r>
            <w:r w:rsidR="002C3B05">
              <w:rPr>
                <w:b/>
              </w:rPr>
              <w:t xml:space="preserve">Önkormányzatának </w:t>
            </w:r>
            <w:r>
              <w:rPr>
                <w:b/>
              </w:rPr>
              <w:t>Polgármesterétől</w:t>
            </w:r>
          </w:p>
          <w:p w14:paraId="35247E4D" w14:textId="77777777" w:rsidR="00E36F84" w:rsidRDefault="00E36F84" w:rsidP="00E36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 Cegléd, Kossuth tér 1.</w:t>
            </w:r>
          </w:p>
          <w:p w14:paraId="540E2D68" w14:textId="77777777" w:rsidR="00E36F84" w:rsidRDefault="00E36F84" w:rsidP="00E36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Levélcím: 2701 Cegléd, Pf.: 85.</w:t>
            </w:r>
          </w:p>
          <w:p w14:paraId="75D755EA" w14:textId="3EF0DC07" w:rsidR="00E36F84" w:rsidRDefault="00E36F84" w:rsidP="00E36F84">
            <w:pPr>
              <w:tabs>
                <w:tab w:val="left" w:pos="2410"/>
              </w:tabs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Tel.: 06/53/511-400, Fax: 511-406, E-mail: polgarmester@cegledph.hu</w:t>
            </w:r>
          </w:p>
        </w:tc>
      </w:tr>
    </w:tbl>
    <w:p w14:paraId="7178554D" w14:textId="2A077A84" w:rsidR="00E36F84" w:rsidRDefault="00E36F84" w:rsidP="004515D4">
      <w:pPr>
        <w:tabs>
          <w:tab w:val="left" w:pos="2410"/>
        </w:tabs>
        <w:jc w:val="center"/>
        <w:rPr>
          <w:b/>
        </w:rPr>
      </w:pPr>
    </w:p>
    <w:tbl>
      <w:tblPr>
        <w:tblStyle w:val="Rcsostblzat"/>
        <w:tblW w:w="93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42"/>
      </w:tblGrid>
      <w:tr w:rsidR="00E36F84" w:rsidRPr="00555D6F" w14:paraId="4F972F7E" w14:textId="77777777" w:rsidTr="00E758CA">
        <w:trPr>
          <w:jc w:val="center"/>
        </w:trPr>
        <w:tc>
          <w:tcPr>
            <w:tcW w:w="5103" w:type="dxa"/>
          </w:tcPr>
          <w:p w14:paraId="0A503324" w14:textId="66FC5101" w:rsidR="00E36F84" w:rsidRPr="00555D6F" w:rsidRDefault="00E36F84" w:rsidP="00871B2C">
            <w:pPr>
              <w:tabs>
                <w:tab w:val="left" w:pos="2410"/>
              </w:tabs>
              <w:rPr>
                <w:bCs/>
                <w:sz w:val="20"/>
                <w:szCs w:val="20"/>
              </w:rPr>
            </w:pPr>
            <w:r w:rsidRPr="00555D6F">
              <w:rPr>
                <w:b/>
                <w:sz w:val="20"/>
                <w:szCs w:val="20"/>
                <w:u w:val="single"/>
              </w:rPr>
              <w:t>Száma</w:t>
            </w:r>
            <w:r w:rsidRPr="00555D6F">
              <w:rPr>
                <w:b/>
                <w:sz w:val="20"/>
                <w:szCs w:val="20"/>
              </w:rPr>
              <w:t>:</w:t>
            </w:r>
            <w:r w:rsidRPr="00555D6F">
              <w:rPr>
                <w:bCs/>
                <w:sz w:val="20"/>
                <w:szCs w:val="20"/>
              </w:rPr>
              <w:t xml:space="preserve"> </w:t>
            </w:r>
            <w:r w:rsidR="002C3B05">
              <w:rPr>
                <w:bCs/>
                <w:sz w:val="20"/>
                <w:szCs w:val="20"/>
              </w:rPr>
              <w:t>C/24227/2026.</w:t>
            </w:r>
          </w:p>
          <w:p w14:paraId="41C695F7" w14:textId="77777777" w:rsidR="00E36F84" w:rsidRPr="00555D6F" w:rsidRDefault="00E36F84" w:rsidP="00871B2C">
            <w:pPr>
              <w:tabs>
                <w:tab w:val="left" w:pos="2410"/>
              </w:tabs>
              <w:rPr>
                <w:bCs/>
                <w:sz w:val="20"/>
                <w:szCs w:val="20"/>
              </w:rPr>
            </w:pPr>
            <w:r w:rsidRPr="00555D6F">
              <w:rPr>
                <w:b/>
                <w:sz w:val="20"/>
                <w:szCs w:val="20"/>
                <w:u w:val="single"/>
              </w:rPr>
              <w:t>Előterjesztő</w:t>
            </w:r>
            <w:r w:rsidRPr="00555D6F">
              <w:rPr>
                <w:bCs/>
                <w:sz w:val="20"/>
                <w:szCs w:val="20"/>
              </w:rPr>
              <w:t>: Dr. Csáky András polgármester</w:t>
            </w:r>
          </w:p>
          <w:p w14:paraId="505221DF" w14:textId="372BB8C1" w:rsidR="00B40416" w:rsidRDefault="00B40416" w:rsidP="00871B2C">
            <w:pPr>
              <w:tabs>
                <w:tab w:val="left" w:pos="2410"/>
              </w:tabs>
              <w:rPr>
                <w:bCs/>
                <w:sz w:val="20"/>
                <w:szCs w:val="20"/>
              </w:rPr>
            </w:pPr>
            <w:r w:rsidRPr="00B40416">
              <w:rPr>
                <w:bCs/>
                <w:sz w:val="20"/>
                <w:szCs w:val="20"/>
                <w:u w:val="single"/>
              </w:rPr>
              <w:t>Szakmai előterjesztő</w:t>
            </w:r>
            <w:r>
              <w:rPr>
                <w:bCs/>
                <w:sz w:val="20"/>
                <w:szCs w:val="20"/>
              </w:rPr>
              <w:t>: dr. Diósgyőri Gitta címzetes főjegyző</w:t>
            </w:r>
          </w:p>
          <w:p w14:paraId="7A73ECCF" w14:textId="3029D80C" w:rsidR="00555D6F" w:rsidRPr="00555D6F" w:rsidRDefault="00B40416" w:rsidP="00871B2C">
            <w:pPr>
              <w:tabs>
                <w:tab w:val="left" w:pos="2410"/>
              </w:tabs>
              <w:rPr>
                <w:bCs/>
                <w:sz w:val="20"/>
                <w:szCs w:val="20"/>
              </w:rPr>
            </w:pPr>
            <w:r w:rsidRPr="00B40416">
              <w:rPr>
                <w:bCs/>
                <w:sz w:val="20"/>
                <w:szCs w:val="20"/>
                <w:u w:val="single"/>
              </w:rPr>
              <w:t>Ügyintéző</w:t>
            </w:r>
            <w:r>
              <w:rPr>
                <w:bCs/>
                <w:sz w:val="20"/>
                <w:szCs w:val="20"/>
              </w:rPr>
              <w:t>: Sziváki Ibolya vezető-főtanácsos</w:t>
            </w:r>
          </w:p>
        </w:tc>
        <w:tc>
          <w:tcPr>
            <w:tcW w:w="4242" w:type="dxa"/>
          </w:tcPr>
          <w:p w14:paraId="4EE08775" w14:textId="27A040F7" w:rsidR="00E36F84" w:rsidRDefault="00E36F84" w:rsidP="002C3B05">
            <w:pPr>
              <w:ind w:left="35" w:hanging="35"/>
              <w:rPr>
                <w:bCs/>
                <w:sz w:val="20"/>
                <w:szCs w:val="20"/>
              </w:rPr>
            </w:pPr>
            <w:r w:rsidRPr="00555D6F">
              <w:rPr>
                <w:b/>
                <w:sz w:val="20"/>
                <w:szCs w:val="20"/>
                <w:u w:val="single"/>
              </w:rPr>
              <w:t>Tárgy</w:t>
            </w:r>
            <w:r w:rsidRPr="00555D6F">
              <w:rPr>
                <w:b/>
                <w:sz w:val="20"/>
                <w:szCs w:val="20"/>
              </w:rPr>
              <w:t xml:space="preserve">: </w:t>
            </w:r>
            <w:r w:rsidR="00206411" w:rsidRPr="00206411">
              <w:rPr>
                <w:sz w:val="20"/>
                <w:szCs w:val="20"/>
              </w:rPr>
              <w:t>A 185/2026.</w:t>
            </w:r>
            <w:r w:rsidR="00B21FA7">
              <w:rPr>
                <w:sz w:val="20"/>
                <w:szCs w:val="20"/>
              </w:rPr>
              <w:t xml:space="preserve"> (IV. 23.)</w:t>
            </w:r>
            <w:r w:rsidR="00206411" w:rsidRPr="00206411">
              <w:rPr>
                <w:sz w:val="20"/>
                <w:szCs w:val="20"/>
              </w:rPr>
              <w:t xml:space="preserve"> </w:t>
            </w:r>
            <w:proofErr w:type="spellStart"/>
            <w:r w:rsidR="00206411" w:rsidRPr="00206411">
              <w:rPr>
                <w:sz w:val="20"/>
                <w:szCs w:val="20"/>
              </w:rPr>
              <w:t>Ök</w:t>
            </w:r>
            <w:proofErr w:type="spellEnd"/>
            <w:r w:rsidR="00206411" w:rsidRPr="00206411">
              <w:rPr>
                <w:sz w:val="20"/>
                <w:szCs w:val="20"/>
              </w:rPr>
              <w:t xml:space="preserve">. határozat </w:t>
            </w:r>
            <w:r w:rsidR="00206411">
              <w:rPr>
                <w:sz w:val="20"/>
                <w:szCs w:val="20"/>
              </w:rPr>
              <w:t>visszavonásának kezdeményezése</w:t>
            </w:r>
          </w:p>
          <w:p w14:paraId="1867F5F5" w14:textId="098AFA1D" w:rsidR="00B40416" w:rsidRDefault="007A5F43" w:rsidP="00B40416">
            <w:pPr>
              <w:ind w:left="886" w:hanging="8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Melléklet</w:t>
            </w:r>
            <w:r w:rsidR="00B40416">
              <w:rPr>
                <w:b/>
                <w:sz w:val="20"/>
                <w:szCs w:val="20"/>
                <w:u w:val="single"/>
              </w:rPr>
              <w:t>ek</w:t>
            </w:r>
            <w:r w:rsidR="00B40416" w:rsidRPr="00B40416">
              <w:rPr>
                <w:b/>
                <w:sz w:val="20"/>
                <w:szCs w:val="20"/>
              </w:rPr>
              <w:t>:</w:t>
            </w:r>
          </w:p>
          <w:p w14:paraId="1701A767" w14:textId="3ED470C5" w:rsidR="00B40416" w:rsidRDefault="00B40416" w:rsidP="00B40416">
            <w:pPr>
              <w:ind w:left="886" w:hanging="85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Jakab István beadványa</w:t>
            </w:r>
          </w:p>
          <w:p w14:paraId="4C50B75C" w14:textId="357FD563" w:rsidR="00B21FA7" w:rsidRPr="00555D6F" w:rsidRDefault="00B21FA7" w:rsidP="00B40416">
            <w:pPr>
              <w:ind w:left="886" w:hanging="85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7/2026. (V. 12.) CRNÖ határozat</w:t>
            </w:r>
          </w:p>
        </w:tc>
      </w:tr>
      <w:tr w:rsidR="00B21FA7" w:rsidRPr="00555D6F" w14:paraId="3799305D" w14:textId="77777777" w:rsidTr="00E758CA">
        <w:trPr>
          <w:jc w:val="center"/>
        </w:trPr>
        <w:tc>
          <w:tcPr>
            <w:tcW w:w="5103" w:type="dxa"/>
          </w:tcPr>
          <w:p w14:paraId="1DDA7B3E" w14:textId="77777777" w:rsidR="00B21FA7" w:rsidRPr="00555D6F" w:rsidRDefault="00B21FA7" w:rsidP="00871B2C">
            <w:pPr>
              <w:tabs>
                <w:tab w:val="left" w:pos="2410"/>
              </w:tabs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242" w:type="dxa"/>
          </w:tcPr>
          <w:p w14:paraId="61B6A9B3" w14:textId="77777777" w:rsidR="00B21FA7" w:rsidRPr="00555D6F" w:rsidRDefault="00B21FA7" w:rsidP="002C3B05">
            <w:pPr>
              <w:ind w:left="35" w:hanging="35"/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7BF3E0D5" w14:textId="56054523" w:rsidR="00E36F84" w:rsidRDefault="00E36F84" w:rsidP="004515D4">
      <w:pPr>
        <w:tabs>
          <w:tab w:val="left" w:pos="2410"/>
        </w:tabs>
        <w:jc w:val="center"/>
        <w:rPr>
          <w:b/>
        </w:rPr>
      </w:pPr>
    </w:p>
    <w:p w14:paraId="037E44B0" w14:textId="0A3AACE9" w:rsidR="005F307D" w:rsidRPr="00192F0C" w:rsidRDefault="001F0CF0" w:rsidP="00E758CA">
      <w:pPr>
        <w:jc w:val="center"/>
        <w:rPr>
          <w:b/>
          <w:kern w:val="1"/>
        </w:rPr>
      </w:pPr>
      <w:r w:rsidRPr="00192F0C">
        <w:rPr>
          <w:b/>
          <w:kern w:val="1"/>
        </w:rPr>
        <w:t>ELŐTERJESZTÉS</w:t>
      </w:r>
    </w:p>
    <w:p w14:paraId="755E775C" w14:textId="63E124F2" w:rsidR="005F307D" w:rsidRDefault="001F0CF0" w:rsidP="004F46B0">
      <w:pPr>
        <w:widowControl w:val="0"/>
        <w:jc w:val="center"/>
        <w:rPr>
          <w:b/>
          <w:kern w:val="1"/>
        </w:rPr>
      </w:pPr>
      <w:r>
        <w:rPr>
          <w:b/>
          <w:kern w:val="1"/>
        </w:rPr>
        <w:t>a Képv</w:t>
      </w:r>
      <w:r w:rsidR="0038592B">
        <w:rPr>
          <w:b/>
          <w:kern w:val="1"/>
        </w:rPr>
        <w:t>iselő-testület 20</w:t>
      </w:r>
      <w:r w:rsidR="00622D08">
        <w:rPr>
          <w:b/>
          <w:kern w:val="1"/>
        </w:rPr>
        <w:t>2</w:t>
      </w:r>
      <w:r w:rsidR="002C3B05">
        <w:rPr>
          <w:b/>
          <w:kern w:val="1"/>
        </w:rPr>
        <w:t>6</w:t>
      </w:r>
      <w:r w:rsidR="006B63C0">
        <w:rPr>
          <w:b/>
          <w:kern w:val="1"/>
        </w:rPr>
        <w:t xml:space="preserve">. </w:t>
      </w:r>
      <w:r w:rsidR="00206411">
        <w:rPr>
          <w:b/>
          <w:kern w:val="1"/>
        </w:rPr>
        <w:t>május 21</w:t>
      </w:r>
      <w:r w:rsidRPr="00BB5C89">
        <w:rPr>
          <w:b/>
          <w:kern w:val="1"/>
        </w:rPr>
        <w:t>-</w:t>
      </w:r>
      <w:r w:rsidR="00206411">
        <w:rPr>
          <w:b/>
          <w:kern w:val="1"/>
        </w:rPr>
        <w:t>e</w:t>
      </w:r>
      <w:r w:rsidRPr="00BB5C89">
        <w:rPr>
          <w:b/>
          <w:kern w:val="1"/>
        </w:rPr>
        <w:t>i</w:t>
      </w:r>
      <w:r>
        <w:rPr>
          <w:b/>
          <w:kern w:val="1"/>
        </w:rPr>
        <w:t xml:space="preserve"> </w:t>
      </w:r>
      <w:r w:rsidR="00B40416">
        <w:rPr>
          <w:b/>
          <w:kern w:val="1"/>
        </w:rPr>
        <w:t xml:space="preserve">nyilvános </w:t>
      </w:r>
      <w:r>
        <w:rPr>
          <w:b/>
          <w:kern w:val="1"/>
        </w:rPr>
        <w:t>ülésére</w:t>
      </w:r>
    </w:p>
    <w:p w14:paraId="6F027AC1" w14:textId="77777777" w:rsidR="00197D44" w:rsidRPr="00984C39" w:rsidRDefault="001F0CF0" w:rsidP="003B0ACF">
      <w:pPr>
        <w:widowControl w:val="0"/>
        <w:spacing w:after="240"/>
        <w:jc w:val="center"/>
      </w:pPr>
      <w:r>
        <w:rPr>
          <w:b/>
          <w:kern w:val="1"/>
        </w:rPr>
        <w:t>Tisztelt Képviselő-</w:t>
      </w:r>
      <w:r w:rsidRPr="00F97541">
        <w:rPr>
          <w:b/>
        </w:rPr>
        <w:t>testület</w:t>
      </w:r>
      <w:r w:rsidRPr="00984C39">
        <w:t>!</w:t>
      </w:r>
    </w:p>
    <w:p w14:paraId="6A1F1ACE" w14:textId="7793BD06" w:rsidR="00206411" w:rsidRPr="00B21FA7" w:rsidRDefault="00B40416" w:rsidP="00206411">
      <w:pPr>
        <w:jc w:val="both"/>
      </w:pPr>
      <w:bookmarkStart w:id="0" w:name="_Hlk32308949"/>
      <w:r>
        <w:t>Előző ülésén a</w:t>
      </w:r>
      <w:r w:rsidR="00206411" w:rsidRPr="00B21FA7">
        <w:t xml:space="preserve"> Képviselő-testület </w:t>
      </w:r>
      <w:r>
        <w:t xml:space="preserve">- </w:t>
      </w:r>
      <w:r w:rsidR="00206411" w:rsidRPr="00B21FA7">
        <w:t xml:space="preserve">ellenőrizhetetlen felhasználás és visszaélések kockázata miatt, valamint a közbizalom védelme érdekében </w:t>
      </w:r>
      <w:r>
        <w:t xml:space="preserve">- </w:t>
      </w:r>
      <w:r w:rsidR="00206411" w:rsidRPr="00B21FA7">
        <w:t xml:space="preserve">a 185/2026. (IV. 23.) </w:t>
      </w:r>
      <w:proofErr w:type="spellStart"/>
      <w:r w:rsidR="00206411" w:rsidRPr="00B21FA7">
        <w:t>Ök</w:t>
      </w:r>
      <w:proofErr w:type="spellEnd"/>
      <w:r w:rsidR="00206411" w:rsidRPr="00B21FA7">
        <w:t>. határozat</w:t>
      </w:r>
      <w:r>
        <w:t>tal</w:t>
      </w:r>
      <w:r w:rsidR="00206411" w:rsidRPr="00B21FA7">
        <w:t xml:space="preserve"> döntött arról, hogy felfüggeszti Cegléd Város Roma Nemzetiségi Önkormányzatának (CRNÖ) 2026. évi költségvetési támogatását, és elnapolja a kapcsolódó Támogatási Szerződés megkötését addig, amíg jogerősen nem tisztázódik a CRNÖ érintettségének hiánya a 2026. évi országgyűlési képviselő választások vonatkozásában indított hatósági eljárások eredményeként.</w:t>
      </w:r>
    </w:p>
    <w:p w14:paraId="465437DD" w14:textId="77777777" w:rsidR="00206411" w:rsidRPr="00B21FA7" w:rsidRDefault="00206411" w:rsidP="00206411">
      <w:pPr>
        <w:jc w:val="both"/>
      </w:pPr>
    </w:p>
    <w:p w14:paraId="61B66783" w14:textId="4814DCB0" w:rsidR="007A5F43" w:rsidRPr="00B21FA7" w:rsidRDefault="00206411" w:rsidP="00206411">
      <w:pPr>
        <w:widowControl w:val="0"/>
        <w:tabs>
          <w:tab w:val="left" w:pos="851"/>
        </w:tabs>
        <w:ind w:right="-1"/>
        <w:jc w:val="both"/>
      </w:pPr>
      <w:r w:rsidRPr="00B21FA7">
        <w:t>A CRNÖ nevében 2026. május 11-én Jakab István elnök megküldte Cegléd Város Önkormányzatának</w:t>
      </w:r>
      <w:r w:rsidR="00B40416">
        <w:t xml:space="preserve"> (CVÖ)</w:t>
      </w:r>
      <w:r w:rsidRPr="00B21FA7">
        <w:t xml:space="preserve"> Képviselő-testülete részére a mellékelt </w:t>
      </w:r>
      <w:r w:rsidR="00B40416">
        <w:t>„panasz és kérelem” tárgyú beadványt</w:t>
      </w:r>
      <w:r w:rsidRPr="00B21FA7">
        <w:t>, melyben kérte, hogy a Képviselő-testület vizsgálja felül</w:t>
      </w:r>
      <w:r w:rsidR="00B40416">
        <w:t xml:space="preserve"> </w:t>
      </w:r>
      <w:r w:rsidRPr="00B21FA7">
        <w:t xml:space="preserve">és teljes egészében helyezze hatályon kívül </w:t>
      </w:r>
      <w:r w:rsidR="00B40416">
        <w:t>fent hivatkozott</w:t>
      </w:r>
      <w:r w:rsidRPr="00B21FA7">
        <w:t xml:space="preserve"> döntését </w:t>
      </w:r>
      <w:r w:rsidR="00B40416">
        <w:t xml:space="preserve">- </w:t>
      </w:r>
      <w:r w:rsidRPr="00B21FA7">
        <w:t>a kérelemben foglalt indokok alapján.</w:t>
      </w:r>
    </w:p>
    <w:p w14:paraId="3A0EEB00" w14:textId="695A35FD" w:rsidR="00206411" w:rsidRPr="00B21FA7" w:rsidRDefault="00206411" w:rsidP="00206411">
      <w:pPr>
        <w:widowControl w:val="0"/>
        <w:tabs>
          <w:tab w:val="left" w:pos="851"/>
        </w:tabs>
        <w:ind w:right="-1"/>
        <w:jc w:val="both"/>
      </w:pPr>
    </w:p>
    <w:p w14:paraId="44D626B1" w14:textId="066DD193" w:rsidR="00206411" w:rsidRDefault="00206411" w:rsidP="00206411">
      <w:pPr>
        <w:widowControl w:val="0"/>
        <w:tabs>
          <w:tab w:val="left" w:pos="851"/>
        </w:tabs>
        <w:ind w:right="-1"/>
        <w:jc w:val="both"/>
      </w:pPr>
      <w:r w:rsidRPr="00B21FA7">
        <w:t>A CRNÖ Képviselő-testülete a</w:t>
      </w:r>
      <w:r w:rsidR="00B40416">
        <w:t xml:space="preserve"> mellékelt</w:t>
      </w:r>
      <w:r w:rsidRPr="00B21FA7">
        <w:t xml:space="preserve"> 7/2026. (V. 12.) </w:t>
      </w:r>
      <w:r w:rsidR="00B40416">
        <w:t>CRNÖ</w:t>
      </w:r>
      <w:r w:rsidRPr="00B21FA7">
        <w:t xml:space="preserve"> határozatá</w:t>
      </w:r>
      <w:r w:rsidR="00B40416">
        <w:t>val</w:t>
      </w:r>
      <w:r w:rsidR="00B21FA7">
        <w:t xml:space="preserve"> is</w:t>
      </w:r>
      <w:r w:rsidRPr="00B21FA7">
        <w:t xml:space="preserve"> </w:t>
      </w:r>
      <w:r w:rsidR="00B21FA7" w:rsidRPr="00B21FA7">
        <w:t>kezdeményezte</w:t>
      </w:r>
      <w:r w:rsidR="00B40416">
        <w:t xml:space="preserve"> ugyanezt.</w:t>
      </w:r>
    </w:p>
    <w:p w14:paraId="3E0D98D1" w14:textId="2AAC6E68" w:rsidR="00822CE6" w:rsidRDefault="00822CE6" w:rsidP="00206411">
      <w:pPr>
        <w:widowControl w:val="0"/>
        <w:tabs>
          <w:tab w:val="left" w:pos="851"/>
        </w:tabs>
        <w:ind w:right="-1"/>
        <w:jc w:val="both"/>
      </w:pPr>
    </w:p>
    <w:p w14:paraId="34145583" w14:textId="7B60C66F" w:rsidR="00822CE6" w:rsidRPr="00B21FA7" w:rsidRDefault="00822CE6" w:rsidP="00206411">
      <w:pPr>
        <w:widowControl w:val="0"/>
        <w:tabs>
          <w:tab w:val="left" w:pos="851"/>
        </w:tabs>
        <w:ind w:right="-1"/>
        <w:jc w:val="both"/>
      </w:pPr>
      <w:r>
        <w:t>Jakab István a 2026. május 12-én megtartott Képviselő-testület ülésén szóban lemondott az elnöki tisztségéről. A Képviselő-testület a 9/2026. (V. 12.) CRNÖ határozatával társadalmi megbízatású elnöknek megválasztotta Jakab Krisztián képviselőt.</w:t>
      </w:r>
    </w:p>
    <w:p w14:paraId="1CE3BB25" w14:textId="431BA429" w:rsidR="00206411" w:rsidRPr="00B21FA7" w:rsidRDefault="00206411" w:rsidP="00206411">
      <w:pPr>
        <w:tabs>
          <w:tab w:val="left" w:pos="6480"/>
        </w:tabs>
        <w:spacing w:before="240"/>
        <w:jc w:val="both"/>
        <w:rPr>
          <w:lang w:eastAsia="hu-HU"/>
        </w:rPr>
      </w:pPr>
      <w:r w:rsidRPr="00B21FA7">
        <w:t>Az előterjesztést</w:t>
      </w:r>
      <w:r w:rsidRPr="00B21FA7">
        <w:rPr>
          <w:bCs/>
        </w:rPr>
        <w:t xml:space="preserve"> a </w:t>
      </w:r>
      <w:r w:rsidRPr="00B21FA7">
        <w:rPr>
          <w:b/>
          <w:bCs/>
        </w:rPr>
        <w:t xml:space="preserve">Humán, a Gazdasági, Pénzügyi ellenőrző, valamint a </w:t>
      </w:r>
      <w:r w:rsidRPr="00B21FA7">
        <w:rPr>
          <w:b/>
        </w:rPr>
        <w:t>Jogi, Ügyrendi és Közbiztonsági Bizottság,</w:t>
      </w:r>
      <w:r w:rsidRPr="00B21FA7">
        <w:rPr>
          <w:bCs/>
        </w:rPr>
        <w:t xml:space="preserve"> </w:t>
      </w:r>
      <w:r w:rsidRPr="00B21FA7">
        <w:t>tárgyalja meg. A bizottságok véleménye – jegyzőkönyvi kivonat formájában – a Képviselő-testület ülésén, helyben osztott anyagként kerü</w:t>
      </w:r>
      <w:bookmarkStart w:id="1" w:name="_GoBack"/>
      <w:bookmarkEnd w:id="1"/>
      <w:r w:rsidRPr="00B21FA7">
        <w:t>l ismertetésre.</w:t>
      </w:r>
    </w:p>
    <w:p w14:paraId="04375CAB" w14:textId="77777777" w:rsidR="00206411" w:rsidRPr="00B21FA7" w:rsidRDefault="00206411" w:rsidP="00206411">
      <w:pPr>
        <w:widowControl w:val="0"/>
        <w:tabs>
          <w:tab w:val="left" w:pos="851"/>
        </w:tabs>
        <w:ind w:right="-1"/>
        <w:jc w:val="both"/>
      </w:pPr>
    </w:p>
    <w:p w14:paraId="2732974E" w14:textId="41590695" w:rsidR="00A12525" w:rsidRPr="00B21FA7" w:rsidRDefault="00A12525" w:rsidP="00A12525">
      <w:pPr>
        <w:widowControl w:val="0"/>
        <w:tabs>
          <w:tab w:val="left" w:pos="851"/>
        </w:tabs>
        <w:ind w:right="-1"/>
        <w:jc w:val="both"/>
      </w:pPr>
      <w:r w:rsidRPr="00B21FA7">
        <w:t xml:space="preserve">A döntéshozatal az </w:t>
      </w:r>
      <w:proofErr w:type="spellStart"/>
      <w:r w:rsidRPr="00B21FA7">
        <w:t>Mötv</w:t>
      </w:r>
      <w:proofErr w:type="spellEnd"/>
      <w:r w:rsidRPr="00B21FA7">
        <w:t xml:space="preserve">. 46. § (1) bekezdése alapján, a (2) bekezdésben foglaltakra figyelemmel </w:t>
      </w:r>
      <w:r w:rsidRPr="00B21FA7">
        <w:rPr>
          <w:b/>
        </w:rPr>
        <w:t>nyilvános ülés</w:t>
      </w:r>
      <w:r w:rsidRPr="00B21FA7">
        <w:t xml:space="preserve"> keretében, az 50. § rendelkezései alapján </w:t>
      </w:r>
      <w:r w:rsidR="008762F4" w:rsidRPr="00B21FA7">
        <w:t>–</w:t>
      </w:r>
      <w:r w:rsidRPr="00B21FA7">
        <w:t xml:space="preserve"> figyelemmel a </w:t>
      </w:r>
      <w:r w:rsidR="00543D9F" w:rsidRPr="00B21FA7">
        <w:t xml:space="preserve">Kt. </w:t>
      </w:r>
      <w:proofErr w:type="spellStart"/>
      <w:r w:rsidR="00543D9F" w:rsidRPr="00B21FA7">
        <w:t>SzMSz</w:t>
      </w:r>
      <w:proofErr w:type="spellEnd"/>
      <w:r w:rsidR="00543D9F" w:rsidRPr="00B21FA7">
        <w:t xml:space="preserve"> 59. § 3.</w:t>
      </w:r>
      <w:r w:rsidRPr="00B21FA7">
        <w:t xml:space="preserve"> pontjá</w:t>
      </w:r>
      <w:r w:rsidR="00543D9F" w:rsidRPr="00B21FA7">
        <w:t xml:space="preserve">ra </w:t>
      </w:r>
      <w:r w:rsidR="008762F4" w:rsidRPr="00B21FA7">
        <w:t>–</w:t>
      </w:r>
      <w:r w:rsidRPr="00B21FA7">
        <w:t xml:space="preserve"> </w:t>
      </w:r>
      <w:r w:rsidRPr="00B21FA7">
        <w:rPr>
          <w:b/>
        </w:rPr>
        <w:t>minősített többségű</w:t>
      </w:r>
      <w:r w:rsidRPr="00B21FA7">
        <w:t xml:space="preserve"> szavazati arányt igényel.</w:t>
      </w:r>
    </w:p>
    <w:p w14:paraId="5AE34182" w14:textId="77777777" w:rsidR="00A12525" w:rsidRPr="00B21FA7" w:rsidRDefault="00A12525" w:rsidP="00A12525">
      <w:pPr>
        <w:widowControl w:val="0"/>
        <w:tabs>
          <w:tab w:val="left" w:pos="851"/>
        </w:tabs>
        <w:ind w:right="-1"/>
        <w:jc w:val="both"/>
      </w:pPr>
    </w:p>
    <w:p w14:paraId="5B54FE94" w14:textId="2BEA2AE0" w:rsidR="00A12525" w:rsidRPr="00B21FA7" w:rsidRDefault="00A12525" w:rsidP="00A12525">
      <w:pPr>
        <w:widowControl w:val="0"/>
        <w:tabs>
          <w:tab w:val="left" w:pos="5580"/>
        </w:tabs>
        <w:jc w:val="both"/>
      </w:pPr>
      <w:r w:rsidRPr="00B21FA7">
        <w:t>Cegléd, 202</w:t>
      </w:r>
      <w:r w:rsidR="002C3B05" w:rsidRPr="00B21FA7">
        <w:t>6</w:t>
      </w:r>
      <w:r w:rsidRPr="00B21FA7">
        <w:t xml:space="preserve">. </w:t>
      </w:r>
      <w:r w:rsidR="002C3B05" w:rsidRPr="00B21FA7">
        <w:t>április</w:t>
      </w:r>
      <w:r w:rsidRPr="00B21FA7">
        <w:t xml:space="preserve"> </w:t>
      </w:r>
      <w:r w:rsidR="002C3B05" w:rsidRPr="00B21FA7">
        <w:t>22</w:t>
      </w:r>
      <w:r w:rsidRPr="00B21FA7">
        <w:t>.</w:t>
      </w:r>
    </w:p>
    <w:p w14:paraId="66B75240" w14:textId="77777777" w:rsidR="00A12525" w:rsidRPr="00B21FA7" w:rsidRDefault="00A12525" w:rsidP="00A12525">
      <w:pPr>
        <w:widowControl w:val="0"/>
        <w:tabs>
          <w:tab w:val="left" w:pos="5580"/>
        </w:tabs>
        <w:ind w:right="-1"/>
        <w:jc w:val="right"/>
      </w:pPr>
      <w:r w:rsidRPr="00B21FA7">
        <w:t>Dr. Csáky András</w:t>
      </w:r>
    </w:p>
    <w:p w14:paraId="21DB3CF7" w14:textId="77777777" w:rsidR="00A12525" w:rsidRPr="00B21FA7" w:rsidRDefault="00A12525" w:rsidP="008762F4">
      <w:pPr>
        <w:widowControl w:val="0"/>
        <w:tabs>
          <w:tab w:val="left" w:pos="5580"/>
        </w:tabs>
        <w:ind w:right="141"/>
        <w:jc w:val="right"/>
      </w:pPr>
      <w:r w:rsidRPr="00B21FA7">
        <w:t>polgármester</w:t>
      </w:r>
    </w:p>
    <w:p w14:paraId="72BE8FCB" w14:textId="77777777" w:rsidR="00A12525" w:rsidRPr="00B21FA7" w:rsidRDefault="00A12525" w:rsidP="00BA2155">
      <w:pPr>
        <w:widowControl w:val="0"/>
        <w:tabs>
          <w:tab w:val="left" w:pos="5580"/>
          <w:tab w:val="left" w:pos="7797"/>
        </w:tabs>
        <w:jc w:val="both"/>
      </w:pPr>
      <w:r w:rsidRPr="00B21FA7">
        <w:rPr>
          <w:u w:val="single"/>
        </w:rPr>
        <w:t>Láttam:</w:t>
      </w:r>
    </w:p>
    <w:p w14:paraId="139F4434" w14:textId="77777777" w:rsidR="00A12525" w:rsidRPr="00BF08D0" w:rsidRDefault="00A12525" w:rsidP="00A12525">
      <w:pPr>
        <w:widowControl w:val="0"/>
        <w:tabs>
          <w:tab w:val="left" w:pos="5580"/>
          <w:tab w:val="left" w:pos="7797"/>
        </w:tabs>
        <w:ind w:left="851" w:right="-1"/>
        <w:jc w:val="both"/>
      </w:pPr>
      <w:r w:rsidRPr="00BF08D0">
        <w:t>Hegedűs Ágota</w:t>
      </w:r>
    </w:p>
    <w:p w14:paraId="60083044" w14:textId="77777777" w:rsidR="00A12525" w:rsidRPr="00BF08D0" w:rsidRDefault="00A12525" w:rsidP="00A12525">
      <w:pPr>
        <w:widowControl w:val="0"/>
        <w:tabs>
          <w:tab w:val="left" w:pos="5580"/>
          <w:tab w:val="left" w:pos="7797"/>
        </w:tabs>
        <w:ind w:left="851" w:right="-1"/>
        <w:jc w:val="both"/>
      </w:pPr>
      <w:r w:rsidRPr="00BF08D0">
        <w:t>alpolgármester</w:t>
      </w:r>
    </w:p>
    <w:bookmarkEnd w:id="0"/>
    <w:p w14:paraId="38784E6A" w14:textId="77777777" w:rsidR="009A7B79" w:rsidRDefault="009A7B79" w:rsidP="00D2465A">
      <w:pPr>
        <w:jc w:val="center"/>
        <w:rPr>
          <w:caps/>
          <w:kern w:val="24"/>
        </w:rPr>
      </w:pPr>
    </w:p>
    <w:p w14:paraId="408BBC1C" w14:textId="77777777" w:rsidR="00B21FA7" w:rsidRDefault="00B21FA7" w:rsidP="00D2465A">
      <w:pPr>
        <w:jc w:val="center"/>
        <w:rPr>
          <w:caps/>
          <w:kern w:val="24"/>
        </w:rPr>
      </w:pPr>
    </w:p>
    <w:p w14:paraId="14EDACBA" w14:textId="77777777" w:rsidR="00B21FA7" w:rsidRDefault="00B21FA7" w:rsidP="00D2465A">
      <w:pPr>
        <w:jc w:val="center"/>
        <w:rPr>
          <w:caps/>
          <w:kern w:val="24"/>
        </w:rPr>
      </w:pPr>
    </w:p>
    <w:p w14:paraId="3D0D24CD" w14:textId="77777777" w:rsidR="00B21FA7" w:rsidRDefault="00B21FA7" w:rsidP="00D2465A">
      <w:pPr>
        <w:jc w:val="center"/>
        <w:rPr>
          <w:caps/>
          <w:kern w:val="24"/>
        </w:rPr>
      </w:pPr>
    </w:p>
    <w:p w14:paraId="7A560FDD" w14:textId="755905C3" w:rsidR="00D2465A" w:rsidRPr="008762F4" w:rsidRDefault="00B21FA7" w:rsidP="00D2465A">
      <w:pPr>
        <w:jc w:val="center"/>
        <w:rPr>
          <w:caps/>
          <w:kern w:val="24"/>
        </w:rPr>
      </w:pPr>
      <w:r>
        <w:rPr>
          <w:caps/>
          <w:kern w:val="24"/>
        </w:rPr>
        <w:t xml:space="preserve"> „A” </w:t>
      </w:r>
      <w:r w:rsidR="00D2465A" w:rsidRPr="008762F4">
        <w:rPr>
          <w:caps/>
          <w:kern w:val="24"/>
        </w:rPr>
        <w:t>Határozati javaslat</w:t>
      </w:r>
    </w:p>
    <w:p w14:paraId="52AB95D5" w14:textId="6E85F589" w:rsidR="00D2465A" w:rsidRPr="008762F4" w:rsidRDefault="00D2465A" w:rsidP="008762F4">
      <w:pPr>
        <w:rPr>
          <w:b/>
          <w:kern w:val="1"/>
        </w:rPr>
      </w:pPr>
    </w:p>
    <w:p w14:paraId="1B9FF2A9" w14:textId="6A2F7996" w:rsidR="00D2465A" w:rsidRDefault="00D2465A" w:rsidP="00570008">
      <w:pPr>
        <w:jc w:val="both"/>
        <w:rPr>
          <w:b/>
        </w:rPr>
      </w:pPr>
      <w:r>
        <w:rPr>
          <w:b/>
        </w:rPr>
        <w:t>Cegléd Város Önkormányzatának Képviselő-testülete</w:t>
      </w:r>
      <w:r w:rsidR="00B40416">
        <w:rPr>
          <w:b/>
        </w:rPr>
        <w:t xml:space="preserve"> </w:t>
      </w:r>
    </w:p>
    <w:p w14:paraId="20A1AEAD" w14:textId="2F842438" w:rsidR="00543D9F" w:rsidRDefault="00B40416" w:rsidP="00521618">
      <w:pPr>
        <w:pStyle w:val="Listaszerbekezds"/>
        <w:numPr>
          <w:ilvl w:val="0"/>
          <w:numId w:val="9"/>
        </w:numPr>
        <w:tabs>
          <w:tab w:val="left" w:pos="851"/>
        </w:tabs>
        <w:spacing w:before="120"/>
        <w:ind w:left="0" w:firstLine="426"/>
        <w:jc w:val="both"/>
      </w:pPr>
      <w:r>
        <w:t>Elutasítja Cegléd Város Roma Nemzetiségi Önkormányzata (CRNÖ) elnökének,</w:t>
      </w:r>
      <w:r w:rsidR="00521618">
        <w:t xml:space="preserve"> Jakab Istvánnak</w:t>
      </w:r>
      <w:r>
        <w:t xml:space="preserve"> a </w:t>
      </w:r>
      <w:r w:rsidRPr="00B21FA7">
        <w:t xml:space="preserve">7/2026. (V. 12.) </w:t>
      </w:r>
      <w:r>
        <w:t>CRNÖ</w:t>
      </w:r>
      <w:r w:rsidRPr="00B21FA7">
        <w:t xml:space="preserve"> határozat</w:t>
      </w:r>
      <w:r>
        <w:t>tal megerősített kérelmét</w:t>
      </w:r>
      <w:r w:rsidR="00521618">
        <w:t>:</w:t>
      </w:r>
      <w:r>
        <w:t xml:space="preserve"> </w:t>
      </w:r>
      <w:r w:rsidR="00521618">
        <w:t>felülvizsgálatot követően megállapítja, hogy</w:t>
      </w:r>
      <w:r w:rsidR="00B21FA7">
        <w:t xml:space="preserve"> a 185/2026. (IV. 23.) </w:t>
      </w:r>
      <w:proofErr w:type="spellStart"/>
      <w:r w:rsidR="00B21FA7">
        <w:t>Ök</w:t>
      </w:r>
      <w:proofErr w:type="spellEnd"/>
      <w:r w:rsidR="00521618">
        <w:t>.</w:t>
      </w:r>
      <w:r w:rsidR="00B21FA7">
        <w:t xml:space="preserve"> határozat</w:t>
      </w:r>
      <w:r w:rsidR="00521618">
        <w:t xml:space="preserve"> indokai fennállnak</w:t>
      </w:r>
      <w:r w:rsidR="00B21FA7">
        <w:t xml:space="preserve"> </w:t>
      </w:r>
      <w:r w:rsidR="00521618">
        <w:t>és</w:t>
      </w:r>
      <w:r w:rsidR="00B21FA7">
        <w:t xml:space="preserve"> nem vonja </w:t>
      </w:r>
      <w:r w:rsidR="00521618">
        <w:t xml:space="preserve">azt </w:t>
      </w:r>
      <w:r w:rsidR="00B21FA7">
        <w:t>vissza.</w:t>
      </w:r>
    </w:p>
    <w:p w14:paraId="3A51519D" w14:textId="52E3FC9A" w:rsidR="009A7B79" w:rsidRPr="007A5F43" w:rsidRDefault="009A7B79" w:rsidP="00521618">
      <w:pPr>
        <w:pStyle w:val="Listaszerbekezds"/>
        <w:numPr>
          <w:ilvl w:val="0"/>
          <w:numId w:val="9"/>
        </w:numPr>
        <w:tabs>
          <w:tab w:val="left" w:pos="851"/>
        </w:tabs>
        <w:spacing w:before="120"/>
        <w:ind w:left="0" w:firstLine="426"/>
        <w:jc w:val="both"/>
      </w:pPr>
      <w:r>
        <w:t>Utasítja a Ceglédi Közös Önkormányzati Hivatalt a szükséges intézkedések megtételére.</w:t>
      </w:r>
    </w:p>
    <w:p w14:paraId="3BA7A58C" w14:textId="77C2195F" w:rsidR="000660B6" w:rsidRDefault="00570008" w:rsidP="00BF08D0">
      <w:pPr>
        <w:tabs>
          <w:tab w:val="right" w:pos="9638"/>
        </w:tabs>
        <w:spacing w:before="120"/>
        <w:jc w:val="both"/>
        <w:rPr>
          <w:b/>
        </w:rPr>
      </w:pPr>
      <w:r>
        <w:rPr>
          <w:b/>
        </w:rPr>
        <w:t xml:space="preserve">Határidő: </w:t>
      </w:r>
      <w:r w:rsidR="007A5F43">
        <w:rPr>
          <w:bCs/>
        </w:rPr>
        <w:t>azonnal</w:t>
      </w:r>
      <w:r w:rsidR="008762F4">
        <w:rPr>
          <w:bCs/>
        </w:rPr>
        <w:tab/>
      </w:r>
      <w:r>
        <w:rPr>
          <w:bCs/>
        </w:rPr>
        <w:t>Felelős: Dr. Csáky András polgármester</w:t>
      </w:r>
    </w:p>
    <w:p w14:paraId="66D0F9AC" w14:textId="187C8790" w:rsidR="00D2465A" w:rsidRDefault="00D2465A" w:rsidP="00D2465A">
      <w:pPr>
        <w:jc w:val="both"/>
        <w:rPr>
          <w:bCs/>
        </w:rPr>
      </w:pPr>
    </w:p>
    <w:p w14:paraId="44EAE3FF" w14:textId="7607F72B" w:rsidR="00D2465A" w:rsidRDefault="00D2465A" w:rsidP="00D2465A">
      <w:pPr>
        <w:tabs>
          <w:tab w:val="left" w:pos="6120"/>
        </w:tabs>
        <w:jc w:val="both"/>
        <w:rPr>
          <w:u w:val="single"/>
        </w:rPr>
      </w:pPr>
    </w:p>
    <w:p w14:paraId="0457847B" w14:textId="1DCC05C1" w:rsidR="00B21FA7" w:rsidRPr="008762F4" w:rsidRDefault="00B21FA7" w:rsidP="00B21FA7">
      <w:pPr>
        <w:jc w:val="center"/>
        <w:rPr>
          <w:caps/>
          <w:kern w:val="24"/>
        </w:rPr>
      </w:pPr>
      <w:r>
        <w:rPr>
          <w:caps/>
          <w:kern w:val="24"/>
        </w:rPr>
        <w:t xml:space="preserve">„B” </w:t>
      </w:r>
      <w:r w:rsidRPr="008762F4">
        <w:rPr>
          <w:caps/>
          <w:kern w:val="24"/>
        </w:rPr>
        <w:t>Határozati javaslat</w:t>
      </w:r>
    </w:p>
    <w:p w14:paraId="2C821317" w14:textId="77777777" w:rsidR="00B21FA7" w:rsidRPr="008762F4" w:rsidRDefault="00B21FA7" w:rsidP="00B21FA7">
      <w:pPr>
        <w:rPr>
          <w:b/>
          <w:kern w:val="1"/>
        </w:rPr>
      </w:pPr>
    </w:p>
    <w:p w14:paraId="152319DF" w14:textId="2760C235" w:rsidR="00B21FA7" w:rsidRDefault="00B21FA7" w:rsidP="00B21FA7">
      <w:pPr>
        <w:jc w:val="both"/>
        <w:rPr>
          <w:b/>
        </w:rPr>
      </w:pPr>
      <w:r>
        <w:rPr>
          <w:b/>
        </w:rPr>
        <w:t>Cegléd Város Önkormányzatának Képviselő-testülete</w:t>
      </w:r>
      <w:r w:rsidR="00B40416">
        <w:rPr>
          <w:b/>
        </w:rPr>
        <w:t xml:space="preserve"> – </w:t>
      </w:r>
      <w:r w:rsidR="00B40416" w:rsidRPr="00B40416">
        <w:t>a</w:t>
      </w:r>
      <w:r w:rsidR="00B40416">
        <w:rPr>
          <w:b/>
        </w:rPr>
        <w:t xml:space="preserve"> </w:t>
      </w:r>
      <w:r w:rsidR="00B40416" w:rsidRPr="00B21FA7">
        <w:t xml:space="preserve">7/2026. (V. 12.) </w:t>
      </w:r>
      <w:r w:rsidR="00B40416">
        <w:t>CRNÖ</w:t>
      </w:r>
      <w:r w:rsidR="00B40416" w:rsidRPr="00B21FA7">
        <w:t xml:space="preserve"> határozat</w:t>
      </w:r>
      <w:r w:rsidR="00B40416">
        <w:t>ra figyelemmel</w:t>
      </w:r>
    </w:p>
    <w:p w14:paraId="7EA4428B" w14:textId="5DFBBBF0" w:rsidR="00B21FA7" w:rsidRDefault="00B21FA7" w:rsidP="00B21FA7">
      <w:pPr>
        <w:pStyle w:val="Listaszerbekezds"/>
        <w:numPr>
          <w:ilvl w:val="0"/>
          <w:numId w:val="10"/>
        </w:numPr>
        <w:tabs>
          <w:tab w:val="left" w:pos="851"/>
        </w:tabs>
        <w:spacing w:before="120"/>
        <w:ind w:hanging="720"/>
        <w:jc w:val="both"/>
      </w:pPr>
      <w:r>
        <w:t xml:space="preserve">Felülvizsgálta 185/2026. (IV. 23.) </w:t>
      </w:r>
      <w:proofErr w:type="spellStart"/>
      <w:r>
        <w:t>Ök</w:t>
      </w:r>
      <w:proofErr w:type="spellEnd"/>
      <w:r w:rsidR="00B40416">
        <w:t>.</w:t>
      </w:r>
      <w:r>
        <w:t xml:space="preserve"> határozatát és dönt arról, hogy azt visszavonja.</w:t>
      </w:r>
    </w:p>
    <w:p w14:paraId="7E99DA16" w14:textId="77777777" w:rsidR="00B21FA7" w:rsidRPr="007A5F43" w:rsidRDefault="00B21FA7" w:rsidP="00B21FA7">
      <w:pPr>
        <w:pStyle w:val="Listaszerbekezds"/>
        <w:numPr>
          <w:ilvl w:val="0"/>
          <w:numId w:val="10"/>
        </w:numPr>
        <w:tabs>
          <w:tab w:val="left" w:pos="709"/>
        </w:tabs>
        <w:spacing w:before="120"/>
        <w:ind w:left="0" w:firstLine="0"/>
        <w:jc w:val="both"/>
      </w:pPr>
      <w:r>
        <w:t>Utasítja a Ceglédi Közös Önkormányzati Hivatalt a szükséges intézkedések megtételére.</w:t>
      </w:r>
    </w:p>
    <w:p w14:paraId="6F50671D" w14:textId="77777777" w:rsidR="00B21FA7" w:rsidRDefault="00B21FA7" w:rsidP="00B21FA7">
      <w:pPr>
        <w:tabs>
          <w:tab w:val="right" w:pos="9638"/>
        </w:tabs>
        <w:spacing w:before="120"/>
        <w:jc w:val="both"/>
        <w:rPr>
          <w:b/>
        </w:rPr>
      </w:pPr>
      <w:r>
        <w:rPr>
          <w:b/>
        </w:rPr>
        <w:t xml:space="preserve">Határidő: </w:t>
      </w:r>
      <w:r>
        <w:rPr>
          <w:bCs/>
        </w:rPr>
        <w:t>azonnal</w:t>
      </w:r>
      <w:r>
        <w:rPr>
          <w:bCs/>
        </w:rPr>
        <w:tab/>
        <w:t>Felelős: Dr. Csáky András polgármester</w:t>
      </w:r>
    </w:p>
    <w:p w14:paraId="0C658A67" w14:textId="1B1AB85D" w:rsidR="00BF08D0" w:rsidRDefault="00BF08D0" w:rsidP="00D2465A">
      <w:pPr>
        <w:tabs>
          <w:tab w:val="left" w:pos="6120"/>
        </w:tabs>
        <w:jc w:val="both"/>
        <w:rPr>
          <w:b/>
          <w:u w:val="single"/>
        </w:rPr>
      </w:pPr>
    </w:p>
    <w:p w14:paraId="6B1F830D" w14:textId="77777777" w:rsidR="00B21FA7" w:rsidRPr="00BF08D0" w:rsidRDefault="00B21FA7" w:rsidP="00D2465A">
      <w:pPr>
        <w:tabs>
          <w:tab w:val="left" w:pos="6120"/>
        </w:tabs>
        <w:jc w:val="both"/>
        <w:rPr>
          <w:b/>
          <w:u w:val="single"/>
        </w:rPr>
      </w:pPr>
    </w:p>
    <w:p w14:paraId="023976D9" w14:textId="77777777" w:rsidR="00D2465A" w:rsidRPr="00BF08D0" w:rsidRDefault="00D2465A" w:rsidP="00D2465A">
      <w:pPr>
        <w:tabs>
          <w:tab w:val="left" w:pos="6120"/>
        </w:tabs>
        <w:jc w:val="both"/>
        <w:rPr>
          <w:b/>
        </w:rPr>
      </w:pPr>
      <w:r w:rsidRPr="00BF08D0">
        <w:rPr>
          <w:b/>
          <w:u w:val="single"/>
        </w:rPr>
        <w:t>Az előterjesztést láttam:</w:t>
      </w:r>
    </w:p>
    <w:p w14:paraId="62FB29F0" w14:textId="4B716B86" w:rsidR="00D2465A" w:rsidRPr="00BF08D0" w:rsidRDefault="00D2465A" w:rsidP="00D2465A">
      <w:pPr>
        <w:tabs>
          <w:tab w:val="left" w:pos="2520"/>
        </w:tabs>
        <w:jc w:val="both"/>
        <w:rPr>
          <w:b/>
        </w:rPr>
      </w:pPr>
    </w:p>
    <w:p w14:paraId="5884BAF8" w14:textId="4496FAFE" w:rsidR="00D2465A" w:rsidRPr="00BF08D0" w:rsidRDefault="0028170F" w:rsidP="00D2465A">
      <w:pPr>
        <w:tabs>
          <w:tab w:val="left" w:pos="2520"/>
        </w:tabs>
        <w:jc w:val="both"/>
        <w:rPr>
          <w:b/>
        </w:rPr>
      </w:pPr>
      <w:r w:rsidRPr="00BF08D0">
        <w:rPr>
          <w:b/>
        </w:rPr>
        <w:tab/>
      </w:r>
      <w:r w:rsidR="00D2465A" w:rsidRPr="00BF08D0">
        <w:rPr>
          <w:b/>
        </w:rPr>
        <w:t>Dr. Diósgyőri Gitta</w:t>
      </w:r>
    </w:p>
    <w:p w14:paraId="6CD64708" w14:textId="47211418" w:rsidR="00B543DA" w:rsidRPr="00BF08D0" w:rsidRDefault="00D2465A" w:rsidP="0005432E">
      <w:pPr>
        <w:tabs>
          <w:tab w:val="left" w:pos="2520"/>
        </w:tabs>
        <w:jc w:val="both"/>
        <w:rPr>
          <w:b/>
          <w:bCs/>
        </w:rPr>
      </w:pPr>
      <w:r w:rsidRPr="00BF08D0">
        <w:rPr>
          <w:b/>
        </w:rPr>
        <w:tab/>
        <w:t>címzetes főjeg</w:t>
      </w:r>
      <w:r w:rsidR="00324467" w:rsidRPr="00BF08D0">
        <w:rPr>
          <w:b/>
        </w:rPr>
        <w:t>yző</w:t>
      </w:r>
    </w:p>
    <w:sectPr w:rsidR="00B543DA" w:rsidRPr="00BF08D0" w:rsidSect="00B44AED">
      <w:footerReference w:type="default" r:id="rId9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80579" w14:textId="77777777" w:rsidR="00831281" w:rsidRDefault="00831281" w:rsidP="00914B58">
      <w:r>
        <w:separator/>
      </w:r>
    </w:p>
  </w:endnote>
  <w:endnote w:type="continuationSeparator" w:id="0">
    <w:p w14:paraId="577B2EE9" w14:textId="77777777" w:rsidR="00831281" w:rsidRDefault="00831281" w:rsidP="0091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380914823"/>
      <w:docPartObj>
        <w:docPartGallery w:val="Page Numbers (Bottom of Page)"/>
        <w:docPartUnique/>
      </w:docPartObj>
    </w:sdtPr>
    <w:sdtEndPr/>
    <w:sdtContent>
      <w:p w14:paraId="08EB2D36" w14:textId="48CE4B10" w:rsidR="00914B58" w:rsidRPr="008762F4" w:rsidRDefault="00914B58" w:rsidP="008762F4">
        <w:pPr>
          <w:pStyle w:val="llb"/>
          <w:jc w:val="right"/>
          <w:rPr>
            <w:sz w:val="20"/>
            <w:szCs w:val="20"/>
          </w:rPr>
        </w:pPr>
        <w:r w:rsidRPr="008762F4">
          <w:rPr>
            <w:sz w:val="20"/>
            <w:szCs w:val="20"/>
          </w:rPr>
          <w:fldChar w:fldCharType="begin"/>
        </w:r>
        <w:r w:rsidRPr="008762F4">
          <w:rPr>
            <w:sz w:val="20"/>
            <w:szCs w:val="20"/>
          </w:rPr>
          <w:instrText>PAGE   \* MERGEFORMAT</w:instrText>
        </w:r>
        <w:r w:rsidRPr="008762F4">
          <w:rPr>
            <w:sz w:val="20"/>
            <w:szCs w:val="20"/>
          </w:rPr>
          <w:fldChar w:fldCharType="separate"/>
        </w:r>
        <w:r w:rsidR="00343EA7" w:rsidRPr="00343EA7">
          <w:rPr>
            <w:noProof/>
            <w:sz w:val="20"/>
            <w:szCs w:val="20"/>
            <w:lang w:val="hu-HU"/>
          </w:rPr>
          <w:t>4</w:t>
        </w:r>
        <w:r w:rsidRPr="008762F4">
          <w:rPr>
            <w:sz w:val="20"/>
            <w:szCs w:val="20"/>
          </w:rPr>
          <w:fldChar w:fldCharType="end"/>
        </w:r>
        <w:r w:rsidR="008762F4" w:rsidRPr="008762F4">
          <w:rPr>
            <w:sz w:val="20"/>
            <w:szCs w:val="20"/>
            <w:lang w:val="hu-HU"/>
          </w:rPr>
          <w:t>/</w:t>
        </w:r>
        <w:r w:rsidR="009A7B79">
          <w:rPr>
            <w:sz w:val="20"/>
            <w:szCs w:val="20"/>
            <w:lang w:val="hu-HU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F12AF" w14:textId="77777777" w:rsidR="00831281" w:rsidRDefault="00831281" w:rsidP="00914B58">
      <w:r>
        <w:separator/>
      </w:r>
    </w:p>
  </w:footnote>
  <w:footnote w:type="continuationSeparator" w:id="0">
    <w:p w14:paraId="65F20BDD" w14:textId="77777777" w:rsidR="00831281" w:rsidRDefault="00831281" w:rsidP="00914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16073F80"/>
    <w:multiLevelType w:val="hybridMultilevel"/>
    <w:tmpl w:val="CA965432"/>
    <w:lvl w:ilvl="0" w:tplc="1340DF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F4E35"/>
    <w:multiLevelType w:val="hybridMultilevel"/>
    <w:tmpl w:val="2B68AEC4"/>
    <w:lvl w:ilvl="0" w:tplc="1340DF16">
      <w:start w:val="1"/>
      <w:numFmt w:val="decimal"/>
      <w:lvlText w:val="%1.)"/>
      <w:lvlJc w:val="left"/>
      <w:pPr>
        <w:ind w:left="395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78" w:hanging="360"/>
      </w:pPr>
    </w:lvl>
    <w:lvl w:ilvl="2" w:tplc="040E001B" w:tentative="1">
      <w:start w:val="1"/>
      <w:numFmt w:val="lowerRoman"/>
      <w:lvlText w:val="%3."/>
      <w:lvlJc w:val="right"/>
      <w:pPr>
        <w:ind w:left="5398" w:hanging="180"/>
      </w:pPr>
    </w:lvl>
    <w:lvl w:ilvl="3" w:tplc="040E000F" w:tentative="1">
      <w:start w:val="1"/>
      <w:numFmt w:val="decimal"/>
      <w:lvlText w:val="%4."/>
      <w:lvlJc w:val="left"/>
      <w:pPr>
        <w:ind w:left="6118" w:hanging="360"/>
      </w:pPr>
    </w:lvl>
    <w:lvl w:ilvl="4" w:tplc="040E0019" w:tentative="1">
      <w:start w:val="1"/>
      <w:numFmt w:val="lowerLetter"/>
      <w:lvlText w:val="%5."/>
      <w:lvlJc w:val="left"/>
      <w:pPr>
        <w:ind w:left="6838" w:hanging="360"/>
      </w:pPr>
    </w:lvl>
    <w:lvl w:ilvl="5" w:tplc="040E001B" w:tentative="1">
      <w:start w:val="1"/>
      <w:numFmt w:val="lowerRoman"/>
      <w:lvlText w:val="%6."/>
      <w:lvlJc w:val="right"/>
      <w:pPr>
        <w:ind w:left="7558" w:hanging="180"/>
      </w:pPr>
    </w:lvl>
    <w:lvl w:ilvl="6" w:tplc="040E000F" w:tentative="1">
      <w:start w:val="1"/>
      <w:numFmt w:val="decimal"/>
      <w:lvlText w:val="%7."/>
      <w:lvlJc w:val="left"/>
      <w:pPr>
        <w:ind w:left="8278" w:hanging="360"/>
      </w:pPr>
    </w:lvl>
    <w:lvl w:ilvl="7" w:tplc="040E0019" w:tentative="1">
      <w:start w:val="1"/>
      <w:numFmt w:val="lowerLetter"/>
      <w:lvlText w:val="%8."/>
      <w:lvlJc w:val="left"/>
      <w:pPr>
        <w:ind w:left="8998" w:hanging="360"/>
      </w:pPr>
    </w:lvl>
    <w:lvl w:ilvl="8" w:tplc="040E001B" w:tentative="1">
      <w:start w:val="1"/>
      <w:numFmt w:val="lowerRoman"/>
      <w:lvlText w:val="%9."/>
      <w:lvlJc w:val="right"/>
      <w:pPr>
        <w:ind w:left="9718" w:hanging="180"/>
      </w:pPr>
    </w:lvl>
  </w:abstractNum>
  <w:abstractNum w:abstractNumId="5" w15:restartNumberingAfterBreak="0">
    <w:nsid w:val="28672719"/>
    <w:multiLevelType w:val="hybridMultilevel"/>
    <w:tmpl w:val="2424D6CC"/>
    <w:lvl w:ilvl="0" w:tplc="D320F45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47C94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45030A"/>
    <w:multiLevelType w:val="multilevel"/>
    <w:tmpl w:val="FA3A357A"/>
    <w:lvl w:ilvl="0">
      <w:start w:val="1"/>
      <w:numFmt w:val="decimal"/>
      <w:lvlText w:val="%1.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45849F9"/>
    <w:multiLevelType w:val="hybridMultilevel"/>
    <w:tmpl w:val="21B6CE9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3779B"/>
    <w:multiLevelType w:val="hybridMultilevel"/>
    <w:tmpl w:val="6D12BAD0"/>
    <w:lvl w:ilvl="0" w:tplc="5E5C55C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7032BE"/>
    <w:multiLevelType w:val="hybridMultilevel"/>
    <w:tmpl w:val="40682422"/>
    <w:lvl w:ilvl="0" w:tplc="B7EE9400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7D2A7BC8"/>
    <w:multiLevelType w:val="hybridMultilevel"/>
    <w:tmpl w:val="F8C8AB58"/>
    <w:lvl w:ilvl="0" w:tplc="040E000F">
      <w:start w:val="1"/>
      <w:numFmt w:val="decimal"/>
      <w:lvlText w:val="%1."/>
      <w:lvlJc w:val="left"/>
      <w:pPr>
        <w:ind w:left="1004" w:hanging="360"/>
      </w:p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D631F35"/>
    <w:multiLevelType w:val="hybridMultilevel"/>
    <w:tmpl w:val="B360EEB2"/>
    <w:lvl w:ilvl="0" w:tplc="C3BC7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12"/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0F"/>
    <w:rsid w:val="000038E9"/>
    <w:rsid w:val="00004B4D"/>
    <w:rsid w:val="00010BD9"/>
    <w:rsid w:val="0001460C"/>
    <w:rsid w:val="00035E5F"/>
    <w:rsid w:val="00036524"/>
    <w:rsid w:val="00037CDF"/>
    <w:rsid w:val="00037FA4"/>
    <w:rsid w:val="00042C6C"/>
    <w:rsid w:val="000516FE"/>
    <w:rsid w:val="0005432E"/>
    <w:rsid w:val="0005630B"/>
    <w:rsid w:val="00060296"/>
    <w:rsid w:val="000654EF"/>
    <w:rsid w:val="000660B6"/>
    <w:rsid w:val="00071F62"/>
    <w:rsid w:val="000735BB"/>
    <w:rsid w:val="0007621D"/>
    <w:rsid w:val="00076DAB"/>
    <w:rsid w:val="00084239"/>
    <w:rsid w:val="00085CE0"/>
    <w:rsid w:val="00090892"/>
    <w:rsid w:val="00091B09"/>
    <w:rsid w:val="000A7D2D"/>
    <w:rsid w:val="000B3F6B"/>
    <w:rsid w:val="000B48FF"/>
    <w:rsid w:val="000C16E4"/>
    <w:rsid w:val="000C21B3"/>
    <w:rsid w:val="000C6924"/>
    <w:rsid w:val="000E34E2"/>
    <w:rsid w:val="000E5268"/>
    <w:rsid w:val="00102D65"/>
    <w:rsid w:val="00103CFD"/>
    <w:rsid w:val="0010469E"/>
    <w:rsid w:val="001277F5"/>
    <w:rsid w:val="001454FC"/>
    <w:rsid w:val="00145DC2"/>
    <w:rsid w:val="00154D8A"/>
    <w:rsid w:val="00157EC0"/>
    <w:rsid w:val="001631C3"/>
    <w:rsid w:val="00177111"/>
    <w:rsid w:val="00180321"/>
    <w:rsid w:val="00181704"/>
    <w:rsid w:val="00181D86"/>
    <w:rsid w:val="00183311"/>
    <w:rsid w:val="00183572"/>
    <w:rsid w:val="001911E8"/>
    <w:rsid w:val="00192F0C"/>
    <w:rsid w:val="00197D44"/>
    <w:rsid w:val="001A62C3"/>
    <w:rsid w:val="001A631F"/>
    <w:rsid w:val="001B17D7"/>
    <w:rsid w:val="001B6375"/>
    <w:rsid w:val="001C6267"/>
    <w:rsid w:val="001D1C68"/>
    <w:rsid w:val="001D2F08"/>
    <w:rsid w:val="001E2B80"/>
    <w:rsid w:val="001F0C55"/>
    <w:rsid w:val="001F0CF0"/>
    <w:rsid w:val="001F653E"/>
    <w:rsid w:val="002040E7"/>
    <w:rsid w:val="00206411"/>
    <w:rsid w:val="002119E3"/>
    <w:rsid w:val="0022714C"/>
    <w:rsid w:val="002353C1"/>
    <w:rsid w:val="00241D00"/>
    <w:rsid w:val="00245A62"/>
    <w:rsid w:val="00256B47"/>
    <w:rsid w:val="00265C41"/>
    <w:rsid w:val="00265ED5"/>
    <w:rsid w:val="00270EBB"/>
    <w:rsid w:val="00272370"/>
    <w:rsid w:val="0027578D"/>
    <w:rsid w:val="0027638C"/>
    <w:rsid w:val="0028170F"/>
    <w:rsid w:val="00287EFB"/>
    <w:rsid w:val="00287FC8"/>
    <w:rsid w:val="00292511"/>
    <w:rsid w:val="0029540D"/>
    <w:rsid w:val="00295B6C"/>
    <w:rsid w:val="002A3B9D"/>
    <w:rsid w:val="002C3B05"/>
    <w:rsid w:val="002C3FCA"/>
    <w:rsid w:val="002C6F3F"/>
    <w:rsid w:val="002D732B"/>
    <w:rsid w:val="002E3AF0"/>
    <w:rsid w:val="002E4768"/>
    <w:rsid w:val="002F310C"/>
    <w:rsid w:val="002F4106"/>
    <w:rsid w:val="00303264"/>
    <w:rsid w:val="0031401F"/>
    <w:rsid w:val="00324467"/>
    <w:rsid w:val="0033561C"/>
    <w:rsid w:val="0033726D"/>
    <w:rsid w:val="00343EA7"/>
    <w:rsid w:val="00350099"/>
    <w:rsid w:val="0035050F"/>
    <w:rsid w:val="00350F5D"/>
    <w:rsid w:val="003520E0"/>
    <w:rsid w:val="003549EF"/>
    <w:rsid w:val="00357720"/>
    <w:rsid w:val="003738A9"/>
    <w:rsid w:val="00377243"/>
    <w:rsid w:val="003777EC"/>
    <w:rsid w:val="00381A68"/>
    <w:rsid w:val="0038592B"/>
    <w:rsid w:val="003B0ACF"/>
    <w:rsid w:val="003B2ACC"/>
    <w:rsid w:val="003C0520"/>
    <w:rsid w:val="003C27DE"/>
    <w:rsid w:val="003C5627"/>
    <w:rsid w:val="003C5EF1"/>
    <w:rsid w:val="003C6D36"/>
    <w:rsid w:val="003D01AB"/>
    <w:rsid w:val="003D136C"/>
    <w:rsid w:val="003D6B8E"/>
    <w:rsid w:val="003E7EE0"/>
    <w:rsid w:val="003F0053"/>
    <w:rsid w:val="004000B4"/>
    <w:rsid w:val="0040506B"/>
    <w:rsid w:val="004172A2"/>
    <w:rsid w:val="004206ED"/>
    <w:rsid w:val="004456A7"/>
    <w:rsid w:val="004515D4"/>
    <w:rsid w:val="004619C2"/>
    <w:rsid w:val="00472230"/>
    <w:rsid w:val="004865AE"/>
    <w:rsid w:val="00490F13"/>
    <w:rsid w:val="004911AF"/>
    <w:rsid w:val="00493B75"/>
    <w:rsid w:val="00493F49"/>
    <w:rsid w:val="0049794C"/>
    <w:rsid w:val="004A408B"/>
    <w:rsid w:val="004A4B54"/>
    <w:rsid w:val="004B0E64"/>
    <w:rsid w:val="004B4966"/>
    <w:rsid w:val="004B4B1F"/>
    <w:rsid w:val="004C2B95"/>
    <w:rsid w:val="004D5291"/>
    <w:rsid w:val="004E0616"/>
    <w:rsid w:val="004E28EF"/>
    <w:rsid w:val="004F3565"/>
    <w:rsid w:val="004F46B0"/>
    <w:rsid w:val="00501C3D"/>
    <w:rsid w:val="00516855"/>
    <w:rsid w:val="00521618"/>
    <w:rsid w:val="00522C90"/>
    <w:rsid w:val="005232DD"/>
    <w:rsid w:val="00523857"/>
    <w:rsid w:val="00527BF2"/>
    <w:rsid w:val="005310D6"/>
    <w:rsid w:val="00537285"/>
    <w:rsid w:val="00537AA1"/>
    <w:rsid w:val="00543D9F"/>
    <w:rsid w:val="00551DF3"/>
    <w:rsid w:val="005523D5"/>
    <w:rsid w:val="00555D6F"/>
    <w:rsid w:val="00561081"/>
    <w:rsid w:val="00567466"/>
    <w:rsid w:val="00570008"/>
    <w:rsid w:val="00574318"/>
    <w:rsid w:val="00580C86"/>
    <w:rsid w:val="00581009"/>
    <w:rsid w:val="00582160"/>
    <w:rsid w:val="005A239B"/>
    <w:rsid w:val="005A43C1"/>
    <w:rsid w:val="005A5EF4"/>
    <w:rsid w:val="005A606E"/>
    <w:rsid w:val="005B2F2E"/>
    <w:rsid w:val="005C3E14"/>
    <w:rsid w:val="005D311A"/>
    <w:rsid w:val="005E7801"/>
    <w:rsid w:val="005F307D"/>
    <w:rsid w:val="00605DBE"/>
    <w:rsid w:val="00617F97"/>
    <w:rsid w:val="00622D08"/>
    <w:rsid w:val="00641FB9"/>
    <w:rsid w:val="006439BD"/>
    <w:rsid w:val="00645C59"/>
    <w:rsid w:val="00650B22"/>
    <w:rsid w:val="00657F79"/>
    <w:rsid w:val="00665378"/>
    <w:rsid w:val="00674129"/>
    <w:rsid w:val="006756C2"/>
    <w:rsid w:val="006866D2"/>
    <w:rsid w:val="006A442D"/>
    <w:rsid w:val="006B4A2A"/>
    <w:rsid w:val="006B5971"/>
    <w:rsid w:val="006B63C0"/>
    <w:rsid w:val="006C7CED"/>
    <w:rsid w:val="006D72B6"/>
    <w:rsid w:val="006F1FBD"/>
    <w:rsid w:val="006F7EC6"/>
    <w:rsid w:val="00705A73"/>
    <w:rsid w:val="007075D0"/>
    <w:rsid w:val="007200D5"/>
    <w:rsid w:val="0073140A"/>
    <w:rsid w:val="00736F27"/>
    <w:rsid w:val="00737D39"/>
    <w:rsid w:val="00741346"/>
    <w:rsid w:val="0074566C"/>
    <w:rsid w:val="00747B0D"/>
    <w:rsid w:val="00750F8D"/>
    <w:rsid w:val="00756F9E"/>
    <w:rsid w:val="00763AD6"/>
    <w:rsid w:val="007754F0"/>
    <w:rsid w:val="007917FD"/>
    <w:rsid w:val="0079678F"/>
    <w:rsid w:val="007A475F"/>
    <w:rsid w:val="007A5F43"/>
    <w:rsid w:val="007C3D84"/>
    <w:rsid w:val="007C72C3"/>
    <w:rsid w:val="007D0C60"/>
    <w:rsid w:val="007D4F24"/>
    <w:rsid w:val="007E070A"/>
    <w:rsid w:val="007E7AEB"/>
    <w:rsid w:val="007F0292"/>
    <w:rsid w:val="007F69C5"/>
    <w:rsid w:val="0080476C"/>
    <w:rsid w:val="0081429D"/>
    <w:rsid w:val="00815895"/>
    <w:rsid w:val="00822CE6"/>
    <w:rsid w:val="00831281"/>
    <w:rsid w:val="00835745"/>
    <w:rsid w:val="00837F44"/>
    <w:rsid w:val="00841F78"/>
    <w:rsid w:val="00854646"/>
    <w:rsid w:val="008616D3"/>
    <w:rsid w:val="00865B47"/>
    <w:rsid w:val="0087289C"/>
    <w:rsid w:val="008762F4"/>
    <w:rsid w:val="008774D1"/>
    <w:rsid w:val="008803A9"/>
    <w:rsid w:val="00881BDF"/>
    <w:rsid w:val="008A176F"/>
    <w:rsid w:val="008A1EC0"/>
    <w:rsid w:val="008A7101"/>
    <w:rsid w:val="008A77FE"/>
    <w:rsid w:val="008C085A"/>
    <w:rsid w:val="008C5594"/>
    <w:rsid w:val="008C7BAE"/>
    <w:rsid w:val="008D48B6"/>
    <w:rsid w:val="008D7729"/>
    <w:rsid w:val="008E053C"/>
    <w:rsid w:val="008E40F2"/>
    <w:rsid w:val="008E542B"/>
    <w:rsid w:val="008F04B4"/>
    <w:rsid w:val="008F748B"/>
    <w:rsid w:val="00900E43"/>
    <w:rsid w:val="00901622"/>
    <w:rsid w:val="009044FA"/>
    <w:rsid w:val="00905F51"/>
    <w:rsid w:val="009067F2"/>
    <w:rsid w:val="0090703B"/>
    <w:rsid w:val="00914B58"/>
    <w:rsid w:val="00916ECB"/>
    <w:rsid w:val="00923188"/>
    <w:rsid w:val="00924B85"/>
    <w:rsid w:val="009502C6"/>
    <w:rsid w:val="009516C8"/>
    <w:rsid w:val="00957147"/>
    <w:rsid w:val="009679AF"/>
    <w:rsid w:val="00982A00"/>
    <w:rsid w:val="00983C14"/>
    <w:rsid w:val="00984C39"/>
    <w:rsid w:val="00985479"/>
    <w:rsid w:val="00993373"/>
    <w:rsid w:val="009A1699"/>
    <w:rsid w:val="009A7B79"/>
    <w:rsid w:val="009B77EB"/>
    <w:rsid w:val="009C2BA9"/>
    <w:rsid w:val="009D1EEA"/>
    <w:rsid w:val="009D354C"/>
    <w:rsid w:val="009D5E34"/>
    <w:rsid w:val="009D78AA"/>
    <w:rsid w:val="009E06F8"/>
    <w:rsid w:val="009E0E1C"/>
    <w:rsid w:val="009E2C89"/>
    <w:rsid w:val="009E339E"/>
    <w:rsid w:val="009E76C8"/>
    <w:rsid w:val="00A02387"/>
    <w:rsid w:val="00A10B2F"/>
    <w:rsid w:val="00A12525"/>
    <w:rsid w:val="00A13B1C"/>
    <w:rsid w:val="00A152CC"/>
    <w:rsid w:val="00A2026C"/>
    <w:rsid w:val="00A21E6A"/>
    <w:rsid w:val="00A33B0F"/>
    <w:rsid w:val="00A34D46"/>
    <w:rsid w:val="00A46F69"/>
    <w:rsid w:val="00A537D0"/>
    <w:rsid w:val="00A57C1D"/>
    <w:rsid w:val="00A63AEA"/>
    <w:rsid w:val="00A6415D"/>
    <w:rsid w:val="00A641C8"/>
    <w:rsid w:val="00A665D8"/>
    <w:rsid w:val="00A672CF"/>
    <w:rsid w:val="00A67E1F"/>
    <w:rsid w:val="00A72596"/>
    <w:rsid w:val="00A73480"/>
    <w:rsid w:val="00A74BC7"/>
    <w:rsid w:val="00A8416D"/>
    <w:rsid w:val="00A875A0"/>
    <w:rsid w:val="00A94E18"/>
    <w:rsid w:val="00A9617D"/>
    <w:rsid w:val="00A979DC"/>
    <w:rsid w:val="00AC0916"/>
    <w:rsid w:val="00AC1D82"/>
    <w:rsid w:val="00AD042A"/>
    <w:rsid w:val="00AD23B1"/>
    <w:rsid w:val="00AD39F5"/>
    <w:rsid w:val="00AF5DC6"/>
    <w:rsid w:val="00AF64B9"/>
    <w:rsid w:val="00B052F7"/>
    <w:rsid w:val="00B06D95"/>
    <w:rsid w:val="00B171EE"/>
    <w:rsid w:val="00B218D1"/>
    <w:rsid w:val="00B21FA7"/>
    <w:rsid w:val="00B23180"/>
    <w:rsid w:val="00B261CF"/>
    <w:rsid w:val="00B30005"/>
    <w:rsid w:val="00B3319D"/>
    <w:rsid w:val="00B40416"/>
    <w:rsid w:val="00B442A8"/>
    <w:rsid w:val="00B44AED"/>
    <w:rsid w:val="00B451AE"/>
    <w:rsid w:val="00B4534F"/>
    <w:rsid w:val="00B52294"/>
    <w:rsid w:val="00B543DA"/>
    <w:rsid w:val="00B6506F"/>
    <w:rsid w:val="00B728CC"/>
    <w:rsid w:val="00B7385E"/>
    <w:rsid w:val="00BA2155"/>
    <w:rsid w:val="00BA238E"/>
    <w:rsid w:val="00BA68C4"/>
    <w:rsid w:val="00BA7FE0"/>
    <w:rsid w:val="00BB19E9"/>
    <w:rsid w:val="00BB1C5D"/>
    <w:rsid w:val="00BB523A"/>
    <w:rsid w:val="00BB5253"/>
    <w:rsid w:val="00BB5C16"/>
    <w:rsid w:val="00BB5C89"/>
    <w:rsid w:val="00BC2B76"/>
    <w:rsid w:val="00BD41A0"/>
    <w:rsid w:val="00BD7162"/>
    <w:rsid w:val="00BE059B"/>
    <w:rsid w:val="00BE0DB2"/>
    <w:rsid w:val="00BE1C01"/>
    <w:rsid w:val="00BF08D0"/>
    <w:rsid w:val="00BF140F"/>
    <w:rsid w:val="00BF3A8A"/>
    <w:rsid w:val="00BF58D1"/>
    <w:rsid w:val="00BF6BCB"/>
    <w:rsid w:val="00C02018"/>
    <w:rsid w:val="00C06018"/>
    <w:rsid w:val="00C15623"/>
    <w:rsid w:val="00C170C5"/>
    <w:rsid w:val="00C42677"/>
    <w:rsid w:val="00C471B9"/>
    <w:rsid w:val="00C55D0A"/>
    <w:rsid w:val="00C65106"/>
    <w:rsid w:val="00C72FED"/>
    <w:rsid w:val="00C737CE"/>
    <w:rsid w:val="00C8360D"/>
    <w:rsid w:val="00CA15B9"/>
    <w:rsid w:val="00CB3259"/>
    <w:rsid w:val="00CB43B7"/>
    <w:rsid w:val="00CC6ED2"/>
    <w:rsid w:val="00CD0527"/>
    <w:rsid w:val="00CD7B09"/>
    <w:rsid w:val="00CF73F5"/>
    <w:rsid w:val="00D20EAC"/>
    <w:rsid w:val="00D22708"/>
    <w:rsid w:val="00D22EC5"/>
    <w:rsid w:val="00D240E7"/>
    <w:rsid w:val="00D2465A"/>
    <w:rsid w:val="00D272F8"/>
    <w:rsid w:val="00D445F2"/>
    <w:rsid w:val="00D529E4"/>
    <w:rsid w:val="00D541C3"/>
    <w:rsid w:val="00D54C0F"/>
    <w:rsid w:val="00D57383"/>
    <w:rsid w:val="00D6713E"/>
    <w:rsid w:val="00D675D2"/>
    <w:rsid w:val="00D67755"/>
    <w:rsid w:val="00D76C17"/>
    <w:rsid w:val="00D80913"/>
    <w:rsid w:val="00D945F5"/>
    <w:rsid w:val="00D950D9"/>
    <w:rsid w:val="00DD053C"/>
    <w:rsid w:val="00DD07F2"/>
    <w:rsid w:val="00DD3664"/>
    <w:rsid w:val="00DD6044"/>
    <w:rsid w:val="00DD66C7"/>
    <w:rsid w:val="00DE0028"/>
    <w:rsid w:val="00DF1FB2"/>
    <w:rsid w:val="00E13EFB"/>
    <w:rsid w:val="00E220A4"/>
    <w:rsid w:val="00E24EA6"/>
    <w:rsid w:val="00E2506C"/>
    <w:rsid w:val="00E2772B"/>
    <w:rsid w:val="00E36F84"/>
    <w:rsid w:val="00E37501"/>
    <w:rsid w:val="00E53090"/>
    <w:rsid w:val="00E61F68"/>
    <w:rsid w:val="00E70306"/>
    <w:rsid w:val="00E71C47"/>
    <w:rsid w:val="00E758CA"/>
    <w:rsid w:val="00E76DBE"/>
    <w:rsid w:val="00E80D9B"/>
    <w:rsid w:val="00E82B86"/>
    <w:rsid w:val="00E869E0"/>
    <w:rsid w:val="00E90504"/>
    <w:rsid w:val="00E92A61"/>
    <w:rsid w:val="00E96002"/>
    <w:rsid w:val="00EB110E"/>
    <w:rsid w:val="00EB2572"/>
    <w:rsid w:val="00EB5BCD"/>
    <w:rsid w:val="00ED1DB0"/>
    <w:rsid w:val="00ED2EC8"/>
    <w:rsid w:val="00EE2EFB"/>
    <w:rsid w:val="00EE375D"/>
    <w:rsid w:val="00EE7593"/>
    <w:rsid w:val="00EF30E7"/>
    <w:rsid w:val="00EF413F"/>
    <w:rsid w:val="00EF62F0"/>
    <w:rsid w:val="00F057D2"/>
    <w:rsid w:val="00F216CF"/>
    <w:rsid w:val="00F309CD"/>
    <w:rsid w:val="00F4354C"/>
    <w:rsid w:val="00F65FC6"/>
    <w:rsid w:val="00F70CDC"/>
    <w:rsid w:val="00F97541"/>
    <w:rsid w:val="00FB025D"/>
    <w:rsid w:val="00FB6CC1"/>
    <w:rsid w:val="00FC31C8"/>
    <w:rsid w:val="00FF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BF342D"/>
  <w15:docId w15:val="{E03E44EE-3C09-4755-B18B-36FE330F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21FA7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u w:val="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  <w:kern w:val="1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Bekezdsalapbettpusa1">
    <w:name w:val="Bekezdés alapbetűtípusa1"/>
  </w:style>
  <w:style w:type="character" w:customStyle="1" w:styleId="lfejChar">
    <w:name w:val="Élőfej Char"/>
    <w:rPr>
      <w:sz w:val="24"/>
      <w:szCs w:val="24"/>
    </w:rPr>
  </w:style>
  <w:style w:type="character" w:customStyle="1" w:styleId="llbChar">
    <w:name w:val="Élőláb Char"/>
    <w:uiPriority w:val="99"/>
    <w:rPr>
      <w:sz w:val="24"/>
      <w:szCs w:val="24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Listaszerbekezds1">
    <w:name w:val="Listaszerű bekezdés1"/>
    <w:basedOn w:val="Norml"/>
    <w:pPr>
      <w:widowControl w:val="0"/>
      <w:ind w:left="720"/>
    </w:pPr>
    <w:rPr>
      <w:kern w:val="1"/>
    </w:rPr>
  </w:style>
  <w:style w:type="paragraph" w:customStyle="1" w:styleId="CharChar2">
    <w:name w:val="Char Char2"/>
    <w:basedOn w:val="Norml"/>
    <w:pPr>
      <w:spacing w:after="160" w:line="240" w:lineRule="exact"/>
    </w:pPr>
    <w:rPr>
      <w:rFonts w:ascii="Univers" w:eastAsia="MS Mincho" w:hAnsi="Univers" w:cs="Univers"/>
      <w:i/>
      <w:lang w:val="en-US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  <w:rPr>
      <w:lang w:val="x-none"/>
    </w:rPr>
  </w:style>
  <w:style w:type="paragraph" w:styleId="llb">
    <w:name w:val="footer"/>
    <w:basedOn w:val="Norml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Listaszerbekezds">
    <w:name w:val="List Paragraph"/>
    <w:basedOn w:val="Norml"/>
    <w:qFormat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E28E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28EF"/>
    <w:rPr>
      <w:rFonts w:ascii="Segoe UI" w:hAnsi="Segoe UI" w:cs="Segoe UI"/>
      <w:sz w:val="18"/>
      <w:szCs w:val="18"/>
      <w:lang w:eastAsia="ar-SA"/>
    </w:rPr>
  </w:style>
  <w:style w:type="table" w:styleId="Rcsostblzat">
    <w:name w:val="Table Grid"/>
    <w:basedOn w:val="Normltblzat"/>
    <w:uiPriority w:val="39"/>
    <w:rsid w:val="00192F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E53090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semiHidden/>
    <w:unhideWhenUsed/>
    <w:rsid w:val="00D80913"/>
    <w:pPr>
      <w:suppressAutoHyphens w:val="0"/>
      <w:spacing w:before="100" w:beforeAutospacing="1" w:after="100" w:afterAutospacing="1"/>
    </w:pPr>
    <w:rPr>
      <w:lang w:eastAsia="hu-HU"/>
    </w:rPr>
  </w:style>
  <w:style w:type="character" w:customStyle="1" w:styleId="jel">
    <w:name w:val="jel"/>
    <w:basedOn w:val="Bekezdsalapbettpusa"/>
    <w:rsid w:val="00D80913"/>
  </w:style>
  <w:style w:type="character" w:customStyle="1" w:styleId="highlighted">
    <w:name w:val="highlighted"/>
    <w:basedOn w:val="Bekezdsalapbettpusa"/>
    <w:rsid w:val="00D80913"/>
  </w:style>
  <w:style w:type="paragraph" w:styleId="Lbjegyzetszveg">
    <w:name w:val="footnote text"/>
    <w:basedOn w:val="Norml"/>
    <w:link w:val="LbjegyzetszvegChar"/>
    <w:uiPriority w:val="99"/>
    <w:semiHidden/>
    <w:unhideWhenUsed/>
    <w:rsid w:val="00543D9F"/>
    <w:rPr>
      <w:rFonts w:eastAsia="Noto Sans CJK SC Regular" w:cs="Mangal"/>
      <w:kern w:val="2"/>
      <w:sz w:val="20"/>
      <w:szCs w:val="18"/>
      <w:lang w:eastAsia="zh-CN" w:bidi="hi-IN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43D9F"/>
    <w:rPr>
      <w:rFonts w:eastAsia="Noto Sans CJK SC Regular" w:cs="Mangal"/>
      <w:kern w:val="2"/>
      <w:szCs w:val="18"/>
      <w:lang w:eastAsia="zh-CN" w:bidi="hi-IN"/>
    </w:rPr>
  </w:style>
  <w:style w:type="character" w:styleId="Lbjegyzet-hivatkozs">
    <w:name w:val="footnote reference"/>
    <w:basedOn w:val="Bekezdsalapbettpusa"/>
    <w:uiPriority w:val="99"/>
    <w:semiHidden/>
    <w:unhideWhenUsed/>
    <w:rsid w:val="00543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8E5E2-7AA4-4F91-AF3C-402F2658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Tárgy:értékesítésre kijelölhető földterületek</vt:lpstr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Tárgy:értékesítésre kijelölhető földterületek</dc:title>
  <dc:creator>Edina</dc:creator>
  <cp:lastModifiedBy>Császi Balázs</cp:lastModifiedBy>
  <cp:revision>4</cp:revision>
  <cp:lastPrinted>2021-06-08T12:01:00Z</cp:lastPrinted>
  <dcterms:created xsi:type="dcterms:W3CDTF">2026-05-11T14:41:00Z</dcterms:created>
  <dcterms:modified xsi:type="dcterms:W3CDTF">2026-05-12T10:13:00Z</dcterms:modified>
</cp:coreProperties>
</file>